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Pr="00E62BA0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EF26E2" w:rsidRDefault="002E62D2" w:rsidP="00F15916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F15916">
              <w:rPr>
                <w:rFonts w:ascii="Arial" w:hAnsi="Arial" w:cs="Arial"/>
                <w:sz w:val="28"/>
                <w:szCs w:val="28"/>
              </w:rPr>
              <w:t>20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 xml:space="preserve"> –</w:t>
            </w:r>
            <w:r>
              <w:rPr>
                <w:rFonts w:ascii="Arial" w:hAnsi="Arial" w:cs="Arial"/>
                <w:sz w:val="28"/>
                <w:szCs w:val="28"/>
              </w:rPr>
              <w:t xml:space="preserve"> PREGÃO PRESENCIAL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F15916">
              <w:rPr>
                <w:rFonts w:ascii="Arial" w:hAnsi="Arial" w:cs="Arial"/>
                <w:sz w:val="28"/>
                <w:szCs w:val="28"/>
              </w:rPr>
              <w:t>15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344C33" w:rsidRDefault="00344C33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5276F9" w:rsidRPr="00EF26E2" w:rsidRDefault="005276F9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  <w:r w:rsidRPr="00EF26E2">
        <w:rPr>
          <w:rFonts w:ascii="Arial" w:hAnsi="Arial" w:cs="Arial"/>
          <w:sz w:val="28"/>
          <w:szCs w:val="28"/>
          <w:u w:val="single"/>
        </w:rPr>
        <w:t>RECIBO DE RETIRADA DO EDITAL</w:t>
      </w:r>
    </w:p>
    <w:p w:rsidR="005276F9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:rsidR="005276F9" w:rsidRPr="009B1BF4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344C33" w:rsidRPr="009B1BF4" w:rsidRDefault="00344C33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9B1BF4" w:rsidRPr="00221FD8" w:rsidRDefault="005276F9" w:rsidP="008009DE">
      <w:pPr>
        <w:spacing w:before="240" w:after="240" w:line="360" w:lineRule="auto"/>
        <w:jc w:val="both"/>
        <w:rPr>
          <w:rFonts w:ascii="Arial" w:hAnsi="Arial" w:cs="Arial"/>
        </w:rPr>
      </w:pPr>
      <w:r w:rsidRPr="009B1BF4">
        <w:rPr>
          <w:rFonts w:ascii="Arial" w:hAnsi="Arial" w:cs="Arial"/>
          <w:b/>
        </w:rPr>
        <w:t xml:space="preserve">OBJETO: </w:t>
      </w:r>
      <w:proofErr w:type="gramStart"/>
      <w:r w:rsidR="008009DE" w:rsidRPr="008009DE">
        <w:rPr>
          <w:rFonts w:ascii="Arial" w:hAnsi="Arial" w:cs="Arial"/>
          <w:sz w:val="22"/>
          <w:szCs w:val="22"/>
        </w:rPr>
        <w:t xml:space="preserve">Aquisição de Câmera Fotográfica e acessórios, visando atender as demandas Unidade de Comunicação do </w:t>
      </w:r>
      <w:r w:rsidR="008009DE" w:rsidRPr="008009DE">
        <w:rPr>
          <w:rFonts w:ascii="Arial" w:hAnsi="Arial" w:cs="Arial"/>
          <w:b/>
          <w:sz w:val="22"/>
          <w:szCs w:val="22"/>
        </w:rPr>
        <w:t>SENAR-AR/MS</w:t>
      </w:r>
      <w:proofErr w:type="gramEnd"/>
      <w:r w:rsidR="008009DE" w:rsidRPr="008009DE">
        <w:rPr>
          <w:rFonts w:ascii="Arial" w:hAnsi="Arial" w:cs="Arial"/>
          <w:b/>
          <w:sz w:val="22"/>
          <w:szCs w:val="22"/>
        </w:rPr>
        <w:t>.</w:t>
      </w:r>
      <w:r w:rsidR="00D376E9" w:rsidRPr="00D376E9"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</w:p>
    <w:p w:rsidR="006B120E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5514"/>
      </w:tblGrid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NOME DA LICITANTE: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CNPJ: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CEP: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TELEFONE(S):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RESPONSÁVEL PARA CONTATO: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Pr="0083646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RECEBI O EDITAL ACIMA MENCIONADO.</w:t>
      </w: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5758F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EM: 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___/201</w:t>
      </w:r>
      <w:r w:rsidR="00174A86">
        <w:rPr>
          <w:rFonts w:ascii="Arial" w:hAnsi="Arial" w:cs="Arial"/>
          <w:sz w:val="22"/>
          <w:szCs w:val="22"/>
        </w:rPr>
        <w:t>*</w:t>
      </w:r>
      <w:r w:rsidR="00876208">
        <w:rPr>
          <w:rFonts w:ascii="Arial" w:hAnsi="Arial" w:cs="Arial"/>
          <w:sz w:val="22"/>
          <w:szCs w:val="22"/>
        </w:rPr>
        <w:t>.</w:t>
      </w:r>
    </w:p>
    <w:p w:rsidR="009A5567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____________________________________________</w:t>
      </w:r>
    </w:p>
    <w:p w:rsidR="00B13F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Assinatura</w:t>
      </w:r>
    </w:p>
    <w:p w:rsidR="005276F9" w:rsidRPr="00B13F51" w:rsidRDefault="00B13F51" w:rsidP="00B13F51">
      <w:pPr>
        <w:tabs>
          <w:tab w:val="left" w:pos="7065"/>
        </w:tabs>
      </w:pPr>
      <w:r>
        <w:tab/>
      </w:r>
    </w:p>
    <w:sectPr w:rsidR="005276F9" w:rsidRPr="00B13F51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8009DE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D606B3">
            <w:rPr>
              <w:rFonts w:ascii="Arial" w:hAnsi="Arial" w:cs="Arial"/>
              <w:sz w:val="18"/>
              <w:szCs w:val="20"/>
            </w:rPr>
            <w:t>0</w:t>
          </w:r>
          <w:r w:rsidR="008009DE">
            <w:rPr>
              <w:rFonts w:ascii="Arial" w:hAnsi="Arial" w:cs="Arial"/>
              <w:sz w:val="18"/>
              <w:szCs w:val="20"/>
            </w:rPr>
            <w:t>20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9E0FA2" w:rsidP="008009DE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D606B3">
            <w:rPr>
              <w:rFonts w:ascii="Arial" w:hAnsi="Arial" w:cs="Arial"/>
              <w:bCs/>
              <w:sz w:val="18"/>
              <w:szCs w:val="20"/>
            </w:rPr>
            <w:t>0</w:t>
          </w:r>
          <w:r w:rsidR="008009DE">
            <w:rPr>
              <w:rFonts w:ascii="Arial" w:hAnsi="Arial" w:cs="Arial"/>
              <w:bCs/>
              <w:sz w:val="18"/>
              <w:szCs w:val="20"/>
            </w:rPr>
            <w:t>15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8009DE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005A91">
            <w:rPr>
              <w:rFonts w:ascii="Arial" w:hAnsi="Arial" w:cs="Arial"/>
              <w:sz w:val="18"/>
              <w:szCs w:val="20"/>
            </w:rPr>
            <w:t>0</w:t>
          </w:r>
          <w:r w:rsidR="008009DE">
            <w:rPr>
              <w:rFonts w:ascii="Arial" w:hAnsi="Arial" w:cs="Arial"/>
              <w:sz w:val="18"/>
              <w:szCs w:val="20"/>
            </w:rPr>
            <w:t>55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A91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2CBB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491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3A6D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222F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9DE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4F89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2BA0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916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E3E16-F263-4DD2-B525-CA127BC8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56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Gisele Seixas</cp:lastModifiedBy>
  <cp:revision>5</cp:revision>
  <cp:lastPrinted>2016-05-03T20:35:00Z</cp:lastPrinted>
  <dcterms:created xsi:type="dcterms:W3CDTF">2016-03-01T20:07:00Z</dcterms:created>
  <dcterms:modified xsi:type="dcterms:W3CDTF">2016-05-05T21:14:00Z</dcterms:modified>
</cp:coreProperties>
</file>